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B8227" w14:textId="77777777" w:rsidR="00960FB0" w:rsidRPr="00960FB0" w:rsidRDefault="00960FB0" w:rsidP="00960FB0">
      <w:pPr>
        <w:spacing w:line="24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sz w:val="22"/>
          <w:szCs w:val="22"/>
        </w:rPr>
        <w:t>Robbie Finnegan</w:t>
      </w:r>
    </w:p>
    <w:p w14:paraId="31446CA3" w14:textId="6FFFBA50" w:rsidR="00492455" w:rsidRPr="00960FB0" w:rsidRDefault="00960FB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sz w:val="22"/>
          <w:szCs w:val="22"/>
        </w:rPr>
        <w:t>7942</w:t>
      </w:r>
      <w:r w:rsidRPr="00960FB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W.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Wisconsin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 xml:space="preserve">Avenue      </w:t>
      </w:r>
      <w:r w:rsidRPr="00960FB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Wauwatosa,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WI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 xml:space="preserve">53214 </w:t>
      </w:r>
      <w:r w:rsidRPr="00960FB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(414)</w:t>
      </w:r>
      <w:r w:rsidRPr="00960FB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960FB0">
        <w:rPr>
          <w:rFonts w:asciiTheme="minorHAnsi" w:hAnsiTheme="minorHAnsi" w:cstheme="minorHAnsi"/>
          <w:sz w:val="22"/>
          <w:szCs w:val="22"/>
        </w:rPr>
        <w:t>78-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960FB0">
        <w:rPr>
          <w:rFonts w:asciiTheme="minorHAnsi" w:hAnsiTheme="minorHAnsi" w:cstheme="minorHAnsi"/>
          <w:sz w:val="22"/>
          <w:szCs w:val="22"/>
        </w:rPr>
        <w:t>261</w:t>
      </w:r>
    </w:p>
    <w:p w14:paraId="44371D2D" w14:textId="0BEBA42C" w:rsidR="00492455" w:rsidRPr="00960FB0" w:rsidRDefault="00960FB0" w:rsidP="00960FB0">
      <w:pPr>
        <w:spacing w:before="8" w:line="22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sz w:val="22"/>
          <w:szCs w:val="22"/>
        </w:rPr>
        <w:t>robbie@gmail.com</w:t>
      </w:r>
    </w:p>
    <w:p w14:paraId="1167180C" w14:textId="77777777" w:rsidR="00492455" w:rsidRPr="00960FB0" w:rsidRDefault="00960FB0">
      <w:pPr>
        <w:spacing w:before="31"/>
        <w:ind w:left="10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b/>
          <w:sz w:val="22"/>
          <w:szCs w:val="22"/>
        </w:rPr>
        <w:t>OBJEC</w:t>
      </w:r>
      <w:r w:rsidRPr="00960FB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60FB0">
        <w:rPr>
          <w:rFonts w:asciiTheme="minorHAnsi" w:hAnsiTheme="minorHAnsi" w:cstheme="minorHAnsi"/>
          <w:b/>
          <w:sz w:val="22"/>
          <w:szCs w:val="22"/>
        </w:rPr>
        <w:t>IVE</w:t>
      </w:r>
    </w:p>
    <w:p w14:paraId="3B124FE3" w14:textId="77777777" w:rsidR="00492455" w:rsidRPr="00960FB0" w:rsidRDefault="00960FB0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sz w:val="22"/>
          <w:szCs w:val="22"/>
        </w:rPr>
        <w:t>Journalist/editorial</w:t>
      </w:r>
      <w:r w:rsidRPr="00960FB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position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60FB0">
        <w:rPr>
          <w:rFonts w:asciiTheme="minorHAnsi" w:hAnsiTheme="minorHAnsi" w:cstheme="minorHAnsi"/>
          <w:sz w:val="22"/>
          <w:szCs w:val="22"/>
        </w:rPr>
        <w:t>tilizing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excellent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writing,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organizational</w:t>
      </w:r>
      <w:r w:rsidRPr="00960FB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creative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skills</w:t>
      </w:r>
    </w:p>
    <w:p w14:paraId="488F94E6" w14:textId="77777777" w:rsidR="00492455" w:rsidRPr="00960FB0" w:rsidRDefault="0049245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75028CD" w14:textId="77777777" w:rsidR="00492455" w:rsidRPr="00960FB0" w:rsidRDefault="00960FB0">
      <w:pPr>
        <w:ind w:left="10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b/>
          <w:sz w:val="22"/>
          <w:szCs w:val="22"/>
        </w:rPr>
        <w:t>PROFESSIONAL</w:t>
      </w:r>
      <w:r w:rsidRPr="00960FB0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b/>
          <w:sz w:val="22"/>
          <w:szCs w:val="22"/>
        </w:rPr>
        <w:t>PROFILE</w:t>
      </w:r>
    </w:p>
    <w:p w14:paraId="693A13DE" w14:textId="77777777" w:rsidR="00492455" w:rsidRPr="00960FB0" w:rsidRDefault="00960FB0">
      <w:pPr>
        <w:tabs>
          <w:tab w:val="left" w:pos="1180"/>
        </w:tabs>
        <w:spacing w:before="17" w:line="240" w:lineRule="exact"/>
        <w:ind w:left="1180" w:right="1066" w:hanging="36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>•</w:t>
      </w:r>
      <w:r w:rsidRPr="00960FB0">
        <w:rPr>
          <w:rFonts w:asciiTheme="minorHAnsi" w:eastAsia="Verdana" w:hAnsiTheme="minorHAnsi" w:cstheme="minorHAnsi"/>
          <w:sz w:val="22"/>
          <w:szCs w:val="22"/>
        </w:rPr>
        <w:tab/>
      </w:r>
      <w:r w:rsidRPr="00960FB0">
        <w:rPr>
          <w:rFonts w:asciiTheme="minorHAnsi" w:hAnsiTheme="minorHAnsi" w:cstheme="minorHAnsi"/>
          <w:sz w:val="22"/>
          <w:szCs w:val="22"/>
        </w:rPr>
        <w:t>Writer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with</w:t>
      </w:r>
      <w:r w:rsidRPr="00960FB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excellent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</w:t>
      </w:r>
      <w:r w:rsidRPr="00960FB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mand</w:t>
      </w:r>
      <w:r w:rsidRPr="00960FB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of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the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English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language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60FB0">
        <w:rPr>
          <w:rFonts w:asciiTheme="minorHAnsi" w:hAnsiTheme="minorHAnsi" w:cstheme="minorHAnsi"/>
          <w:sz w:val="22"/>
          <w:szCs w:val="22"/>
        </w:rPr>
        <w:t>perience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in cop</w:t>
      </w:r>
      <w:r w:rsidRPr="00960FB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60FB0">
        <w:rPr>
          <w:rFonts w:asciiTheme="minorHAnsi" w:hAnsiTheme="minorHAnsi" w:cstheme="minorHAnsi"/>
          <w:sz w:val="22"/>
          <w:szCs w:val="22"/>
        </w:rPr>
        <w:t>editing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p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60FB0">
        <w:rPr>
          <w:rFonts w:asciiTheme="minorHAnsi" w:hAnsiTheme="minorHAnsi" w:cstheme="minorHAnsi"/>
          <w:sz w:val="22"/>
          <w:szCs w:val="22"/>
        </w:rPr>
        <w:t>oofreading</w:t>
      </w:r>
    </w:p>
    <w:p w14:paraId="74190BDA" w14:textId="77777777" w:rsidR="00492455" w:rsidRPr="00960FB0" w:rsidRDefault="00960FB0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960FB0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Problem</w:t>
      </w:r>
      <w:r w:rsidRPr="00960FB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solver</w:t>
      </w:r>
      <w:r w:rsidRPr="00960FB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team</w:t>
      </w:r>
      <w:r w:rsidRPr="00960FB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pla</w:t>
      </w:r>
      <w:r w:rsidRPr="00960FB0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960FB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with</w:t>
      </w:r>
      <w:r w:rsidRPr="00960FB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prov</w:t>
      </w:r>
      <w:r w:rsidRPr="00960FB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60FB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leadership</w:t>
      </w:r>
      <w:r w:rsidRPr="00960FB0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abilities</w:t>
      </w:r>
    </w:p>
    <w:p w14:paraId="7FE8B316" w14:textId="77777777" w:rsidR="00492455" w:rsidRPr="00960FB0" w:rsidRDefault="00960FB0">
      <w:pPr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60FB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Significant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experience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in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pri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ary</w:t>
      </w:r>
      <w:r w:rsidRPr="00960FB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research</w:t>
      </w:r>
    </w:p>
    <w:p w14:paraId="1D2B4DCD" w14:textId="77777777" w:rsidR="00492455" w:rsidRPr="00960FB0" w:rsidRDefault="00960FB0">
      <w:pPr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60FB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Organized,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60FB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60FB0">
        <w:rPr>
          <w:rFonts w:asciiTheme="minorHAnsi" w:hAnsiTheme="minorHAnsi" w:cstheme="minorHAnsi"/>
          <w:sz w:val="22"/>
          <w:szCs w:val="22"/>
        </w:rPr>
        <w:t>lti-task</w:t>
      </w:r>
      <w:r w:rsidRPr="00960FB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oriented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efficient</w:t>
      </w:r>
    </w:p>
    <w:p w14:paraId="21548039" w14:textId="77777777" w:rsidR="00492455" w:rsidRPr="00960FB0" w:rsidRDefault="0049245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1C7E0E0" w14:textId="77777777" w:rsidR="00492455" w:rsidRPr="00960FB0" w:rsidRDefault="00960FB0">
      <w:pPr>
        <w:ind w:left="10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b/>
          <w:sz w:val="22"/>
          <w:szCs w:val="22"/>
        </w:rPr>
        <w:t>EDU</w:t>
      </w:r>
      <w:r w:rsidRPr="00960FB0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60FB0">
        <w:rPr>
          <w:rFonts w:asciiTheme="minorHAnsi" w:hAnsiTheme="minorHAnsi" w:cstheme="minorHAnsi"/>
          <w:b/>
          <w:sz w:val="22"/>
          <w:szCs w:val="22"/>
        </w:rPr>
        <w:t>AT</w:t>
      </w:r>
      <w:r w:rsidRPr="00960FB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60FB0">
        <w:rPr>
          <w:rFonts w:asciiTheme="minorHAnsi" w:hAnsiTheme="minorHAnsi" w:cstheme="minorHAnsi"/>
          <w:b/>
          <w:sz w:val="22"/>
          <w:szCs w:val="22"/>
        </w:rPr>
        <w:t>ON</w:t>
      </w:r>
    </w:p>
    <w:p w14:paraId="2C0AC6DF" w14:textId="77777777" w:rsidR="00492455" w:rsidRPr="00960FB0" w:rsidRDefault="00960FB0">
      <w:pPr>
        <w:spacing w:before="1" w:line="240" w:lineRule="exact"/>
        <w:ind w:left="1096" w:right="3054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sz w:val="22"/>
          <w:szCs w:val="22"/>
          <w:u w:val="single" w:color="000000"/>
        </w:rPr>
        <w:t>MARQUETTE</w:t>
      </w:r>
      <w:r w:rsidRPr="00960FB0">
        <w:rPr>
          <w:rFonts w:asciiTheme="minorHAnsi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  <w:u w:val="single" w:color="000000"/>
        </w:rPr>
        <w:t>UNIVERSITY</w:t>
      </w:r>
      <w:r w:rsidRPr="00960FB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Milwaukee,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 xml:space="preserve">WI </w:t>
      </w:r>
      <w:r w:rsidRPr="00960FB0">
        <w:rPr>
          <w:rFonts w:asciiTheme="minorHAnsi" w:hAnsiTheme="minorHAnsi" w:cstheme="minorHAnsi"/>
          <w:b/>
          <w:sz w:val="22"/>
          <w:szCs w:val="22"/>
        </w:rPr>
        <w:t>Bachelor</w:t>
      </w:r>
      <w:r w:rsidRPr="00960FB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b/>
          <w:sz w:val="22"/>
          <w:szCs w:val="22"/>
        </w:rPr>
        <w:t>of</w:t>
      </w:r>
      <w:r w:rsidRPr="00960FB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b/>
          <w:sz w:val="22"/>
          <w:szCs w:val="22"/>
        </w:rPr>
        <w:t>Arts</w:t>
      </w:r>
      <w:r w:rsidRPr="00960FB0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b/>
          <w:sz w:val="22"/>
          <w:szCs w:val="22"/>
        </w:rPr>
        <w:t>Degree</w:t>
      </w:r>
      <w:r w:rsidRPr="00960FB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b/>
          <w:sz w:val="22"/>
          <w:szCs w:val="22"/>
        </w:rPr>
        <w:t>in</w:t>
      </w:r>
      <w:r w:rsidRPr="00960FB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b/>
          <w:sz w:val="22"/>
          <w:szCs w:val="22"/>
        </w:rPr>
        <w:t>Journalis</w:t>
      </w:r>
      <w:r w:rsidRPr="00960FB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,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May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20xx GPA</w:t>
      </w:r>
      <w:r w:rsidRPr="00960FB0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3.2/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960FB0">
        <w:rPr>
          <w:rFonts w:asciiTheme="minorHAnsi" w:hAnsiTheme="minorHAnsi" w:cstheme="minorHAnsi"/>
          <w:sz w:val="22"/>
          <w:szCs w:val="22"/>
        </w:rPr>
        <w:t xml:space="preserve">.0 </w:t>
      </w:r>
      <w:r w:rsidRPr="00960FB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GPA</w:t>
      </w:r>
      <w:r w:rsidRPr="00960FB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in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960FB0">
        <w:rPr>
          <w:rFonts w:asciiTheme="minorHAnsi" w:hAnsiTheme="minorHAnsi" w:cstheme="minorHAnsi"/>
          <w:sz w:val="22"/>
          <w:szCs w:val="22"/>
        </w:rPr>
        <w:t>ajor</w:t>
      </w:r>
      <w:r w:rsidRPr="00960FB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3.4/4.0</w:t>
      </w:r>
    </w:p>
    <w:p w14:paraId="347C1627" w14:textId="77777777" w:rsidR="00492455" w:rsidRPr="00960FB0" w:rsidRDefault="00492455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76AB867" w14:textId="77777777" w:rsidR="00492455" w:rsidRPr="00960FB0" w:rsidRDefault="00960FB0">
      <w:pPr>
        <w:ind w:left="10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b/>
          <w:sz w:val="22"/>
          <w:szCs w:val="22"/>
        </w:rPr>
        <w:t>REL</w:t>
      </w:r>
      <w:r w:rsidRPr="00960FB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60FB0">
        <w:rPr>
          <w:rFonts w:asciiTheme="minorHAnsi" w:hAnsiTheme="minorHAnsi" w:cstheme="minorHAnsi"/>
          <w:b/>
          <w:sz w:val="22"/>
          <w:szCs w:val="22"/>
        </w:rPr>
        <w:t>VANT</w:t>
      </w:r>
      <w:r w:rsidRPr="00960FB0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b/>
          <w:sz w:val="22"/>
          <w:szCs w:val="22"/>
        </w:rPr>
        <w:t>EXPERI</w:t>
      </w:r>
      <w:r w:rsidRPr="00960FB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60FB0">
        <w:rPr>
          <w:rFonts w:asciiTheme="minorHAnsi" w:hAnsiTheme="minorHAnsi" w:cstheme="minorHAnsi"/>
          <w:b/>
          <w:sz w:val="22"/>
          <w:szCs w:val="22"/>
        </w:rPr>
        <w:t>NCE</w:t>
      </w:r>
    </w:p>
    <w:p w14:paraId="7430FFE9" w14:textId="77777777" w:rsidR="00492455" w:rsidRPr="00960FB0" w:rsidRDefault="00492455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6D68C34" w14:textId="77777777" w:rsidR="00492455" w:rsidRPr="00960FB0" w:rsidRDefault="00960FB0">
      <w:pPr>
        <w:ind w:left="10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b/>
          <w:i/>
          <w:sz w:val="22"/>
          <w:szCs w:val="22"/>
        </w:rPr>
        <w:t>Editorial</w:t>
      </w:r>
      <w:r w:rsidRPr="00960FB0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b/>
          <w:i/>
          <w:sz w:val="22"/>
          <w:szCs w:val="22"/>
        </w:rPr>
        <w:t>Inter</w:t>
      </w:r>
      <w:r w:rsidRPr="00960FB0">
        <w:rPr>
          <w:rFonts w:asciiTheme="minorHAnsi" w:hAnsiTheme="minorHAnsi" w:cstheme="minorHAnsi"/>
          <w:b/>
          <w:i/>
          <w:spacing w:val="3"/>
          <w:sz w:val="22"/>
          <w:szCs w:val="22"/>
        </w:rPr>
        <w:t>n</w:t>
      </w:r>
      <w:r w:rsidRPr="00960FB0">
        <w:rPr>
          <w:rFonts w:asciiTheme="minorHAnsi" w:hAnsiTheme="minorHAnsi" w:cstheme="minorHAnsi"/>
          <w:i/>
          <w:sz w:val="22"/>
          <w:szCs w:val="22"/>
        </w:rPr>
        <w:t>,</w:t>
      </w:r>
      <w:r w:rsidRPr="00960FB0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  <w:u w:val="single" w:color="000000"/>
        </w:rPr>
        <w:t>THE</w:t>
      </w:r>
      <w:r w:rsidRPr="00960FB0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  <w:u w:val="single" w:color="000000"/>
        </w:rPr>
        <w:t>BUSINESS</w:t>
      </w:r>
      <w:r w:rsidRPr="00960FB0">
        <w:rPr>
          <w:rFonts w:asciiTheme="minorHAnsi" w:hAnsiTheme="minorHAnsi" w:cstheme="minorHAnsi"/>
          <w:i/>
          <w:spacing w:val="-10"/>
          <w:sz w:val="22"/>
          <w:szCs w:val="22"/>
          <w:u w:val="single" w:color="000000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  <w:u w:val="single" w:color="000000"/>
        </w:rPr>
        <w:t>JOURNAL</w:t>
      </w:r>
      <w:r w:rsidRPr="00960FB0">
        <w:rPr>
          <w:rFonts w:asciiTheme="minorHAnsi" w:hAnsiTheme="minorHAnsi" w:cstheme="minorHAnsi"/>
          <w:sz w:val="22"/>
          <w:szCs w:val="22"/>
        </w:rPr>
        <w:t>,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Milwaukee,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WI,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S</w:t>
      </w:r>
      <w:r w:rsidRPr="00960FB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60FB0">
        <w:rPr>
          <w:rFonts w:asciiTheme="minorHAnsi" w:hAnsiTheme="minorHAnsi" w:cstheme="minorHAnsi"/>
          <w:sz w:val="22"/>
          <w:szCs w:val="22"/>
        </w:rPr>
        <w:t>mmer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20xx</w:t>
      </w:r>
    </w:p>
    <w:p w14:paraId="3FCD526D" w14:textId="77777777" w:rsidR="00492455" w:rsidRPr="00960FB0" w:rsidRDefault="00960FB0">
      <w:pPr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60FB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Res</w:t>
      </w:r>
      <w:r w:rsidRPr="00960FB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60FB0">
        <w:rPr>
          <w:rFonts w:asciiTheme="minorHAnsi" w:hAnsiTheme="minorHAnsi" w:cstheme="minorHAnsi"/>
          <w:sz w:val="22"/>
          <w:szCs w:val="22"/>
        </w:rPr>
        <w:t>arched,</w:t>
      </w:r>
      <w:r w:rsidRPr="00960FB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reported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wrote</w:t>
      </w:r>
      <w:r w:rsidRPr="00960FB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two-four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articles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per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week</w:t>
      </w:r>
    </w:p>
    <w:p w14:paraId="42DFE787" w14:textId="77777777" w:rsidR="00492455" w:rsidRPr="00960FB0" w:rsidRDefault="00960FB0">
      <w:pPr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60FB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Explored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60FB0">
        <w:rPr>
          <w:rFonts w:asciiTheme="minorHAnsi" w:hAnsiTheme="minorHAnsi" w:cstheme="minorHAnsi"/>
          <w:sz w:val="22"/>
          <w:szCs w:val="22"/>
        </w:rPr>
        <w:t>ndust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60FB0">
        <w:rPr>
          <w:rFonts w:asciiTheme="minorHAnsi" w:hAnsiTheme="minorHAnsi" w:cstheme="minorHAnsi"/>
          <w:sz w:val="22"/>
          <w:szCs w:val="22"/>
        </w:rPr>
        <w:t>y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trends,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technological</w:t>
      </w:r>
      <w:r w:rsidRPr="00960FB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advance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ents,</w:t>
      </w:r>
      <w:r w:rsidRPr="00960FB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business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profiles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in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the</w:t>
      </w:r>
    </w:p>
    <w:p w14:paraId="22C20E45" w14:textId="77777777" w:rsidR="00492455" w:rsidRPr="00960FB0" w:rsidRDefault="00960FB0">
      <w:pPr>
        <w:ind w:left="118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sz w:val="22"/>
          <w:szCs w:val="22"/>
        </w:rPr>
        <w:t>Milwaukee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etropolitan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area</w:t>
      </w:r>
    </w:p>
    <w:p w14:paraId="09AA39F2" w14:textId="77777777" w:rsidR="00492455" w:rsidRPr="00960FB0" w:rsidRDefault="00960FB0">
      <w:pPr>
        <w:tabs>
          <w:tab w:val="left" w:pos="1180"/>
        </w:tabs>
        <w:ind w:left="1180" w:right="518" w:hanging="36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>•</w:t>
      </w:r>
      <w:r w:rsidRPr="00960FB0">
        <w:rPr>
          <w:rFonts w:asciiTheme="minorHAnsi" w:eastAsia="Verdana" w:hAnsiTheme="minorHAnsi" w:cstheme="minorHAnsi"/>
          <w:sz w:val="22"/>
          <w:szCs w:val="22"/>
        </w:rPr>
        <w:tab/>
      </w:r>
      <w:r w:rsidRPr="00960FB0">
        <w:rPr>
          <w:rFonts w:asciiTheme="minorHAnsi" w:hAnsiTheme="minorHAnsi" w:cstheme="minorHAnsi"/>
          <w:sz w:val="22"/>
          <w:szCs w:val="22"/>
        </w:rPr>
        <w:t>Contributed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to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research,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topic</w:t>
      </w:r>
      <w:r w:rsidRPr="00960FB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exploration</w:t>
      </w:r>
      <w:r w:rsidRPr="00960FB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60FB0">
        <w:rPr>
          <w:rFonts w:asciiTheme="minorHAnsi" w:hAnsiTheme="minorHAnsi" w:cstheme="minorHAnsi"/>
          <w:sz w:val="22"/>
          <w:szCs w:val="22"/>
        </w:rPr>
        <w:t>nd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writing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of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</w:rPr>
        <w:t>The</w:t>
      </w:r>
      <w:r w:rsidRPr="00960FB0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</w:rPr>
        <w:t>Business</w:t>
      </w:r>
      <w:r w:rsidRPr="00960FB0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</w:rPr>
        <w:t>Journa</w:t>
      </w:r>
      <w:r w:rsidRPr="00960FB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960FB0">
        <w:rPr>
          <w:rFonts w:asciiTheme="minorHAnsi" w:hAnsiTheme="minorHAnsi" w:cstheme="minorHAnsi"/>
          <w:spacing w:val="1"/>
          <w:sz w:val="22"/>
          <w:szCs w:val="22"/>
        </w:rPr>
        <w:t xml:space="preserve">’s </w:t>
      </w:r>
      <w:r w:rsidRPr="00960FB0">
        <w:rPr>
          <w:rFonts w:asciiTheme="minorHAnsi" w:hAnsiTheme="minorHAnsi" w:cstheme="minorHAnsi"/>
          <w:sz w:val="22"/>
          <w:szCs w:val="22"/>
        </w:rPr>
        <w:t>annual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supple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ents:</w:t>
      </w:r>
      <w:r w:rsidRPr="00960FB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</w:rPr>
        <w:t>The</w:t>
      </w:r>
      <w:r w:rsidRPr="00960FB0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</w:rPr>
        <w:t>Book</w:t>
      </w:r>
      <w:r w:rsidRPr="00960FB0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</w:rPr>
        <w:t>of</w:t>
      </w:r>
      <w:r w:rsidRPr="00960FB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</w:rPr>
        <w:t>Lists,</w:t>
      </w:r>
      <w:r w:rsidRPr="00960FB0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</w:rPr>
        <w:t>40</w:t>
      </w:r>
      <w:r w:rsidRPr="00960FB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</w:rPr>
        <w:t>U</w:t>
      </w:r>
      <w:r w:rsidRPr="00960FB0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960FB0">
        <w:rPr>
          <w:rFonts w:asciiTheme="minorHAnsi" w:hAnsiTheme="minorHAnsi" w:cstheme="minorHAnsi"/>
          <w:i/>
          <w:sz w:val="22"/>
          <w:szCs w:val="22"/>
        </w:rPr>
        <w:t>der</w:t>
      </w:r>
      <w:r w:rsidRPr="00960FB0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</w:rPr>
        <w:t>40</w:t>
      </w:r>
      <w:r w:rsidRPr="00960FB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60FB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60FB0">
        <w:rPr>
          <w:rFonts w:asciiTheme="minorHAnsi" w:hAnsiTheme="minorHAnsi" w:cstheme="minorHAnsi"/>
          <w:sz w:val="22"/>
          <w:szCs w:val="22"/>
        </w:rPr>
        <w:t>e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</w:rPr>
        <w:t>How2</w:t>
      </w:r>
      <w:r w:rsidRPr="00960FB0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960FB0">
        <w:rPr>
          <w:rFonts w:asciiTheme="minorHAnsi" w:hAnsiTheme="minorHAnsi" w:cstheme="minorHAnsi"/>
          <w:i/>
          <w:sz w:val="22"/>
          <w:szCs w:val="22"/>
        </w:rPr>
        <w:t>anual</w:t>
      </w:r>
    </w:p>
    <w:p w14:paraId="627DBA53" w14:textId="77777777" w:rsidR="00492455" w:rsidRPr="00960FB0" w:rsidRDefault="00492455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C61F1F3" w14:textId="77777777" w:rsidR="00492455" w:rsidRPr="00960FB0" w:rsidRDefault="00960FB0">
      <w:pPr>
        <w:ind w:left="10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b/>
          <w:i/>
          <w:sz w:val="22"/>
          <w:szCs w:val="22"/>
        </w:rPr>
        <w:t>Copy</w:t>
      </w:r>
      <w:r w:rsidRPr="00960FB0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b/>
          <w:i/>
          <w:sz w:val="22"/>
          <w:szCs w:val="22"/>
        </w:rPr>
        <w:t>Editor,</w:t>
      </w:r>
      <w:r w:rsidRPr="00960FB0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  <w:u w:val="single" w:color="000000"/>
        </w:rPr>
        <w:t>THE</w:t>
      </w:r>
      <w:r w:rsidRPr="00960FB0">
        <w:rPr>
          <w:rFonts w:asciiTheme="minorHAnsi" w:hAnsiTheme="minorHAnsi" w:cstheme="minorHAnsi"/>
          <w:i/>
          <w:spacing w:val="-5"/>
          <w:sz w:val="22"/>
          <w:szCs w:val="22"/>
          <w:u w:val="single" w:color="000000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  <w:u w:val="single" w:color="000000"/>
        </w:rPr>
        <w:t>MARQUETTE</w:t>
      </w:r>
      <w:r w:rsidRPr="00960FB0">
        <w:rPr>
          <w:rFonts w:asciiTheme="minorHAnsi" w:hAnsiTheme="minorHAnsi" w:cstheme="minorHAnsi"/>
          <w:i/>
          <w:spacing w:val="-13"/>
          <w:sz w:val="22"/>
          <w:szCs w:val="22"/>
          <w:u w:val="single" w:color="000000"/>
        </w:rPr>
        <w:t xml:space="preserve"> </w:t>
      </w:r>
      <w:r w:rsidRPr="00960FB0">
        <w:rPr>
          <w:rFonts w:asciiTheme="minorHAnsi" w:hAnsiTheme="minorHAnsi" w:cstheme="minorHAnsi"/>
          <w:i/>
          <w:sz w:val="22"/>
          <w:szCs w:val="22"/>
          <w:u w:val="single" w:color="000000"/>
        </w:rPr>
        <w:t>TRIBUNE,</w:t>
      </w:r>
      <w:r w:rsidRPr="00960FB0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20xx-present</w:t>
      </w:r>
    </w:p>
    <w:p w14:paraId="248BAB0E" w14:textId="77777777" w:rsidR="00492455" w:rsidRPr="00960FB0" w:rsidRDefault="00960FB0">
      <w:pPr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60FB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Edited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stories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for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award-winning</w:t>
      </w:r>
      <w:r w:rsidRPr="00960FB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college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newspaper</w:t>
      </w:r>
      <w:r w:rsidRPr="00960FB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according</w:t>
      </w:r>
      <w:r w:rsidRPr="00960FB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to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AP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st</w:t>
      </w:r>
      <w:r w:rsidRPr="00960FB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60FB0">
        <w:rPr>
          <w:rFonts w:asciiTheme="minorHAnsi" w:hAnsiTheme="minorHAnsi" w:cstheme="minorHAnsi"/>
          <w:sz w:val="22"/>
          <w:szCs w:val="22"/>
        </w:rPr>
        <w:t>le</w:t>
      </w:r>
    </w:p>
    <w:p w14:paraId="1D2DFF45" w14:textId="77777777" w:rsidR="00492455" w:rsidRPr="00960FB0" w:rsidRDefault="00960FB0">
      <w:pPr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60FB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Contributed</w:t>
      </w:r>
      <w:r w:rsidRPr="00960FB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news,</w:t>
      </w:r>
      <w:r w:rsidRPr="00960FB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features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editorials,</w:t>
      </w:r>
      <w:r w:rsidRPr="00960FB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consistently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eeting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deadlines</w:t>
      </w:r>
    </w:p>
    <w:p w14:paraId="08A6C2FA" w14:textId="77777777" w:rsidR="00492455" w:rsidRPr="00960FB0" w:rsidRDefault="00960FB0">
      <w:pPr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60FB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Coordinated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assign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ent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of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stories</w:t>
      </w:r>
    </w:p>
    <w:p w14:paraId="00929A2F" w14:textId="77777777" w:rsidR="00492455" w:rsidRPr="00960FB0" w:rsidRDefault="00960FB0">
      <w:pPr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60FB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Worked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in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 team</w:t>
      </w:r>
      <w:r w:rsidRPr="00960FB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environment</w:t>
      </w:r>
      <w:r w:rsidRPr="00960FB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to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produce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two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issues</w:t>
      </w:r>
      <w:r w:rsidRPr="00960FB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weekly</w:t>
      </w:r>
    </w:p>
    <w:p w14:paraId="1331BABE" w14:textId="77777777" w:rsidR="00492455" w:rsidRPr="00960FB0" w:rsidRDefault="00492455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26CB9137" w14:textId="6FEFB8EE" w:rsidR="00492455" w:rsidRPr="00960FB0" w:rsidRDefault="00960FB0" w:rsidP="00960FB0">
      <w:pPr>
        <w:ind w:left="10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b/>
          <w:sz w:val="22"/>
          <w:szCs w:val="22"/>
        </w:rPr>
        <w:t>OTHER</w:t>
      </w:r>
      <w:r w:rsidRPr="00960FB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6A8EAE30" w14:textId="77777777" w:rsidR="00492455" w:rsidRPr="00960FB0" w:rsidRDefault="00960FB0">
      <w:pPr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b/>
          <w:i/>
          <w:sz w:val="22"/>
          <w:szCs w:val="22"/>
        </w:rPr>
        <w:t>Student</w:t>
      </w:r>
      <w:r w:rsidRPr="00960FB0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b/>
          <w:i/>
          <w:sz w:val="22"/>
          <w:szCs w:val="22"/>
        </w:rPr>
        <w:t>Worke</w:t>
      </w:r>
      <w:r w:rsidRPr="00960FB0">
        <w:rPr>
          <w:rFonts w:asciiTheme="minorHAnsi" w:hAnsiTheme="minorHAnsi" w:cstheme="minorHAnsi"/>
          <w:b/>
          <w:i/>
          <w:spacing w:val="4"/>
          <w:sz w:val="22"/>
          <w:szCs w:val="22"/>
        </w:rPr>
        <w:t>r</w:t>
      </w:r>
      <w:r w:rsidRPr="00960FB0">
        <w:rPr>
          <w:rFonts w:asciiTheme="minorHAnsi" w:hAnsiTheme="minorHAnsi" w:cstheme="minorHAnsi"/>
          <w:sz w:val="22"/>
          <w:szCs w:val="22"/>
        </w:rPr>
        <w:t>,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  <w:u w:val="single" w:color="000000"/>
        </w:rPr>
        <w:t>MARQUETTE</w:t>
      </w:r>
      <w:r w:rsidRPr="00960FB0">
        <w:rPr>
          <w:rFonts w:asciiTheme="minorHAnsi" w:hAnsiTheme="minorHAnsi" w:cstheme="minorHAnsi"/>
          <w:spacing w:val="-14"/>
          <w:sz w:val="22"/>
          <w:szCs w:val="22"/>
          <w:u w:val="single" w:color="000000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  <w:u w:val="single" w:color="000000"/>
        </w:rPr>
        <w:t>OFFICE</w:t>
      </w:r>
      <w:r w:rsidRPr="00960FB0">
        <w:rPr>
          <w:rFonts w:asciiTheme="minorHAnsi" w:hAnsiTheme="minorHAnsi" w:cstheme="minorHAnsi"/>
          <w:spacing w:val="-8"/>
          <w:sz w:val="22"/>
          <w:szCs w:val="22"/>
          <w:u w:val="single" w:color="000000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  <w:u w:val="single" w:color="000000"/>
        </w:rPr>
        <w:t>OF</w:t>
      </w:r>
      <w:r w:rsidRPr="00960FB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  <w:u w:val="single" w:color="000000"/>
        </w:rPr>
        <w:t>RESIDENCE</w:t>
      </w:r>
      <w:r w:rsidRPr="00960FB0">
        <w:rPr>
          <w:rFonts w:asciiTheme="minorHAnsi" w:hAnsiTheme="minorHAnsi" w:cstheme="minorHAnsi"/>
          <w:spacing w:val="-13"/>
          <w:sz w:val="22"/>
          <w:szCs w:val="22"/>
          <w:u w:val="single" w:color="000000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  <w:u w:val="single" w:color="000000"/>
        </w:rPr>
        <w:t>LIFE,</w:t>
      </w:r>
      <w:r w:rsidRPr="00960FB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19xx-20xx</w:t>
      </w:r>
    </w:p>
    <w:p w14:paraId="7EBD6504" w14:textId="77777777" w:rsidR="00492455" w:rsidRPr="00960FB0" w:rsidRDefault="00960FB0">
      <w:pPr>
        <w:tabs>
          <w:tab w:val="left" w:pos="1180"/>
        </w:tabs>
        <w:ind w:left="1180" w:right="953" w:hanging="36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>•</w:t>
      </w:r>
      <w:r w:rsidRPr="00960FB0">
        <w:rPr>
          <w:rFonts w:asciiTheme="minorHAnsi" w:eastAsia="Verdana" w:hAnsiTheme="minorHAnsi" w:cstheme="minorHAnsi"/>
          <w:sz w:val="22"/>
          <w:szCs w:val="22"/>
        </w:rPr>
        <w:tab/>
      </w:r>
      <w:r w:rsidRPr="00960FB0">
        <w:rPr>
          <w:rFonts w:asciiTheme="minorHAnsi" w:hAnsiTheme="minorHAnsi" w:cstheme="minorHAnsi"/>
          <w:sz w:val="22"/>
          <w:szCs w:val="22"/>
        </w:rPr>
        <w:t>Provided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60FB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60FB0">
        <w:rPr>
          <w:rFonts w:asciiTheme="minorHAnsi" w:hAnsiTheme="minorHAnsi" w:cstheme="minorHAnsi"/>
          <w:sz w:val="22"/>
          <w:szCs w:val="22"/>
        </w:rPr>
        <w:t>for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ation</w:t>
      </w:r>
      <w:r w:rsidRPr="00960FB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to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current</w:t>
      </w:r>
      <w:r w:rsidRPr="00960FB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inco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ing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students,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parents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visitors concerning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residence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halls</w:t>
      </w:r>
    </w:p>
    <w:p w14:paraId="42D934C7" w14:textId="77777777" w:rsidR="00492455" w:rsidRPr="00960FB0" w:rsidRDefault="00960FB0">
      <w:pPr>
        <w:spacing w:line="26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960FB0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Acted</w:t>
      </w:r>
      <w:r w:rsidRPr="00960FB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960FB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liaison</w:t>
      </w:r>
      <w:r w:rsidRPr="00960FB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between</w:t>
      </w:r>
      <w:r w:rsidRPr="00960FB0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administrators</w:t>
      </w:r>
      <w:r w:rsidRPr="00960FB0">
        <w:rPr>
          <w:rFonts w:asciiTheme="minorHAnsi" w:hAnsiTheme="minorHAnsi" w:cstheme="minorHAnsi"/>
          <w:spacing w:val="-14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those</w:t>
      </w:r>
      <w:r w:rsidRPr="00960FB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with</w:t>
      </w:r>
      <w:r w:rsidRPr="00960FB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questions</w:t>
      </w:r>
      <w:r w:rsidRPr="00960FB0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about</w:t>
      </w:r>
      <w:r w:rsidRPr="00960FB0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position w:val="-1"/>
          <w:sz w:val="22"/>
          <w:szCs w:val="22"/>
        </w:rPr>
        <w:t>halls</w:t>
      </w:r>
    </w:p>
    <w:p w14:paraId="21CA868B" w14:textId="77777777" w:rsidR="00492455" w:rsidRPr="00960FB0" w:rsidRDefault="00960FB0">
      <w:pPr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60FB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Created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displa</w:t>
      </w:r>
      <w:r w:rsidRPr="00960FB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60FB0">
        <w:rPr>
          <w:rFonts w:asciiTheme="minorHAnsi" w:hAnsiTheme="minorHAnsi" w:cstheme="minorHAnsi"/>
          <w:sz w:val="22"/>
          <w:szCs w:val="22"/>
        </w:rPr>
        <w:t>s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assisted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with</w:t>
      </w:r>
      <w:r w:rsidRPr="00960FB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office</w:t>
      </w:r>
      <w:r w:rsidRPr="00960FB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tasks</w:t>
      </w:r>
    </w:p>
    <w:p w14:paraId="71984A93" w14:textId="77777777" w:rsidR="00492455" w:rsidRPr="00960FB0" w:rsidRDefault="0049245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A71DF90" w14:textId="77777777" w:rsidR="00492455" w:rsidRPr="00960FB0" w:rsidRDefault="00960FB0">
      <w:pPr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b/>
          <w:i/>
          <w:sz w:val="22"/>
          <w:szCs w:val="22"/>
        </w:rPr>
        <w:t>Sales</w:t>
      </w:r>
      <w:r w:rsidRPr="00960FB0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b/>
          <w:i/>
          <w:sz w:val="22"/>
          <w:szCs w:val="22"/>
        </w:rPr>
        <w:t>Repres</w:t>
      </w:r>
      <w:r w:rsidRPr="00960FB0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960FB0">
        <w:rPr>
          <w:rFonts w:asciiTheme="minorHAnsi" w:hAnsiTheme="minorHAnsi" w:cstheme="minorHAnsi"/>
          <w:b/>
          <w:i/>
          <w:sz w:val="22"/>
          <w:szCs w:val="22"/>
        </w:rPr>
        <w:t>ntative,</w:t>
      </w:r>
      <w:r w:rsidRPr="00960FB0">
        <w:rPr>
          <w:rFonts w:asciiTheme="minorHAnsi" w:hAnsiTheme="minorHAnsi" w:cstheme="minorHAnsi"/>
          <w:b/>
          <w:i/>
          <w:spacing w:val="-1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  <w:u w:val="single" w:color="000000"/>
        </w:rPr>
        <w:t>MADE</w:t>
      </w:r>
      <w:r w:rsidRPr="00960FB0">
        <w:rPr>
          <w:rFonts w:asciiTheme="minorHAnsi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  <w:u w:val="single" w:color="000000"/>
        </w:rPr>
        <w:t>IN</w:t>
      </w:r>
      <w:r w:rsidRPr="00960FB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  <w:u w:val="single" w:color="000000"/>
        </w:rPr>
        <w:t>WISCONSIN,</w:t>
      </w:r>
      <w:r w:rsidRPr="00960FB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Milwaukee,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WI,</w:t>
      </w:r>
      <w:r w:rsidRPr="00960FB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Summers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19xx-20xx</w:t>
      </w:r>
    </w:p>
    <w:p w14:paraId="7D9A8262" w14:textId="77777777" w:rsidR="00492455" w:rsidRPr="00960FB0" w:rsidRDefault="00960FB0">
      <w:pPr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60FB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Offered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friendly</w:t>
      </w:r>
      <w:r w:rsidRPr="00960FB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custo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er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s</w:t>
      </w:r>
      <w:r w:rsidRPr="00960FB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60FB0">
        <w:rPr>
          <w:rFonts w:asciiTheme="minorHAnsi" w:hAnsiTheme="minorHAnsi" w:cstheme="minorHAnsi"/>
          <w:sz w:val="22"/>
          <w:szCs w:val="22"/>
        </w:rPr>
        <w:t>rvice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cash</w:t>
      </w:r>
      <w:r w:rsidRPr="00960FB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register</w:t>
      </w:r>
      <w:r w:rsidRPr="00960FB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assi</w:t>
      </w:r>
      <w:r w:rsidRPr="00960FB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60FB0">
        <w:rPr>
          <w:rFonts w:asciiTheme="minorHAnsi" w:hAnsiTheme="minorHAnsi" w:cstheme="minorHAnsi"/>
          <w:sz w:val="22"/>
          <w:szCs w:val="22"/>
        </w:rPr>
        <w:t>tance</w:t>
      </w:r>
    </w:p>
    <w:p w14:paraId="2B88D92C" w14:textId="77777777" w:rsidR="00492455" w:rsidRPr="00960FB0" w:rsidRDefault="00960FB0">
      <w:pPr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60FB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Trained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new</w:t>
      </w:r>
      <w:r w:rsidRPr="00960FB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plo</w:t>
      </w:r>
      <w:r w:rsidRPr="00960FB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960FB0">
        <w:rPr>
          <w:rFonts w:asciiTheme="minorHAnsi" w:hAnsiTheme="minorHAnsi" w:cstheme="minorHAnsi"/>
          <w:sz w:val="22"/>
          <w:szCs w:val="22"/>
        </w:rPr>
        <w:t>ees</w:t>
      </w:r>
      <w:r w:rsidRPr="00960FB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and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assisted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in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the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writing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of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a training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anual</w:t>
      </w:r>
    </w:p>
    <w:p w14:paraId="3C00324B" w14:textId="77777777" w:rsidR="00492455" w:rsidRPr="00960FB0" w:rsidRDefault="00960FB0">
      <w:pPr>
        <w:ind w:left="82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960FB0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Worked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in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custo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er-oriented</w:t>
      </w:r>
      <w:r w:rsidRPr="00960FB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environ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ent,</w:t>
      </w:r>
      <w:r w:rsidRPr="00960FB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contributing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to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record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sales</w:t>
      </w:r>
      <w:r w:rsidRPr="00960FB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periods</w:t>
      </w:r>
    </w:p>
    <w:p w14:paraId="6E9641C2" w14:textId="77777777" w:rsidR="00492455" w:rsidRPr="00960FB0" w:rsidRDefault="00492455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5659981" w14:textId="77777777" w:rsidR="00492455" w:rsidRPr="00960FB0" w:rsidRDefault="00960FB0">
      <w:pPr>
        <w:ind w:left="100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b/>
          <w:sz w:val="22"/>
          <w:szCs w:val="22"/>
        </w:rPr>
        <w:t>ACT</w:t>
      </w:r>
      <w:r w:rsidRPr="00960FB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60FB0">
        <w:rPr>
          <w:rFonts w:asciiTheme="minorHAnsi" w:hAnsiTheme="minorHAnsi" w:cstheme="minorHAnsi"/>
          <w:b/>
          <w:sz w:val="22"/>
          <w:szCs w:val="22"/>
        </w:rPr>
        <w:t>VI</w:t>
      </w:r>
      <w:r w:rsidRPr="00960FB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60FB0">
        <w:rPr>
          <w:rFonts w:asciiTheme="minorHAnsi" w:hAnsiTheme="minorHAnsi" w:cstheme="minorHAnsi"/>
          <w:b/>
          <w:sz w:val="22"/>
          <w:szCs w:val="22"/>
        </w:rPr>
        <w:t>IES</w:t>
      </w:r>
      <w:r w:rsidRPr="00960FB0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60FB0">
        <w:rPr>
          <w:rFonts w:asciiTheme="minorHAnsi" w:hAnsiTheme="minorHAnsi" w:cstheme="minorHAnsi"/>
          <w:b/>
          <w:sz w:val="22"/>
          <w:szCs w:val="22"/>
        </w:rPr>
        <w:t>ND</w:t>
      </w:r>
      <w:r w:rsidRPr="00960FB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60FB0">
        <w:rPr>
          <w:rFonts w:asciiTheme="minorHAnsi" w:hAnsiTheme="minorHAnsi" w:cstheme="minorHAnsi"/>
          <w:b/>
          <w:sz w:val="22"/>
          <w:szCs w:val="22"/>
        </w:rPr>
        <w:t>CCOMPLI</w:t>
      </w:r>
      <w:r w:rsidRPr="00960FB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60FB0">
        <w:rPr>
          <w:rFonts w:asciiTheme="minorHAnsi" w:hAnsiTheme="minorHAnsi" w:cstheme="minorHAnsi"/>
          <w:b/>
          <w:sz w:val="22"/>
          <w:szCs w:val="22"/>
        </w:rPr>
        <w:t>HM</w:t>
      </w:r>
      <w:r w:rsidRPr="00960FB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60FB0">
        <w:rPr>
          <w:rFonts w:asciiTheme="minorHAnsi" w:hAnsiTheme="minorHAnsi" w:cstheme="minorHAnsi"/>
          <w:b/>
          <w:sz w:val="22"/>
          <w:szCs w:val="22"/>
        </w:rPr>
        <w:t>NTS</w:t>
      </w:r>
    </w:p>
    <w:p w14:paraId="75BE9E3C" w14:textId="77777777" w:rsidR="00492455" w:rsidRPr="00960FB0" w:rsidRDefault="00492455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CC962BA" w14:textId="77777777" w:rsidR="00492455" w:rsidRPr="00960FB0" w:rsidRDefault="00960FB0">
      <w:pPr>
        <w:ind w:left="820" w:right="92"/>
        <w:rPr>
          <w:rFonts w:asciiTheme="minorHAnsi" w:hAnsiTheme="minorHAnsi" w:cstheme="minorHAnsi"/>
          <w:sz w:val="22"/>
          <w:szCs w:val="22"/>
        </w:rPr>
      </w:pPr>
      <w:r w:rsidRPr="00960FB0">
        <w:rPr>
          <w:rFonts w:asciiTheme="minorHAnsi" w:hAnsiTheme="minorHAnsi" w:cstheme="minorHAnsi"/>
          <w:sz w:val="22"/>
          <w:szCs w:val="22"/>
        </w:rPr>
        <w:t>Journalism</w:t>
      </w:r>
      <w:r w:rsidRPr="00960FB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Honorary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60FB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60FB0">
        <w:rPr>
          <w:rFonts w:asciiTheme="minorHAnsi" w:hAnsiTheme="minorHAnsi" w:cstheme="minorHAnsi"/>
          <w:sz w:val="22"/>
          <w:szCs w:val="22"/>
        </w:rPr>
        <w:t>ciety,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Sig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60FB0">
        <w:rPr>
          <w:rFonts w:asciiTheme="minorHAnsi" w:hAnsiTheme="minorHAnsi" w:cstheme="minorHAnsi"/>
          <w:sz w:val="22"/>
          <w:szCs w:val="22"/>
        </w:rPr>
        <w:t>a</w:t>
      </w:r>
      <w:r w:rsidRPr="00960FB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Delta</w:t>
      </w:r>
      <w:r w:rsidRPr="00960FB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60FB0">
        <w:rPr>
          <w:rFonts w:asciiTheme="minorHAnsi" w:hAnsiTheme="minorHAnsi" w:cstheme="minorHAnsi"/>
          <w:sz w:val="22"/>
          <w:szCs w:val="22"/>
        </w:rPr>
        <w:t xml:space="preserve">i     </w:t>
      </w:r>
      <w:r w:rsidRPr="00960FB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Marshfield</w:t>
      </w:r>
      <w:r w:rsidRPr="00960FB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Scholar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in</w:t>
      </w:r>
      <w:r w:rsidRPr="00960FB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Jou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60FB0">
        <w:rPr>
          <w:rFonts w:asciiTheme="minorHAnsi" w:hAnsiTheme="minorHAnsi" w:cstheme="minorHAnsi"/>
          <w:sz w:val="22"/>
          <w:szCs w:val="22"/>
        </w:rPr>
        <w:t>nalism President,</w:t>
      </w:r>
      <w:r w:rsidRPr="00960FB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Tower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Residence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Hall</w:t>
      </w:r>
      <w:r w:rsidRPr="00960FB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Council</w:t>
      </w:r>
      <w:r w:rsidRPr="00960FB0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960FB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Varsity</w:t>
      </w:r>
      <w:r w:rsidRPr="00960FB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Team</w:t>
      </w:r>
      <w:r w:rsidRPr="00960FB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Member,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College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Bowl Volunteer</w:t>
      </w:r>
      <w:r w:rsidRPr="00960FB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Hunger</w:t>
      </w:r>
      <w:r w:rsidRPr="00960FB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 xml:space="preserve">Clean-up                                    </w:t>
      </w:r>
      <w:r w:rsidRPr="00960FB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Tuto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60FB0">
        <w:rPr>
          <w:rFonts w:asciiTheme="minorHAnsi" w:hAnsiTheme="minorHAnsi" w:cstheme="minorHAnsi"/>
          <w:sz w:val="22"/>
          <w:szCs w:val="22"/>
        </w:rPr>
        <w:t>,</w:t>
      </w:r>
      <w:r w:rsidRPr="00960FB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St</w:t>
      </w:r>
      <w:r w:rsidRPr="00960FB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60FB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60FB0">
        <w:rPr>
          <w:rFonts w:asciiTheme="minorHAnsi" w:hAnsiTheme="minorHAnsi" w:cstheme="minorHAnsi"/>
          <w:sz w:val="22"/>
          <w:szCs w:val="22"/>
        </w:rPr>
        <w:t>ents</w:t>
      </w:r>
      <w:r w:rsidRPr="00960FB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Enhancing</w:t>
      </w:r>
      <w:r w:rsidRPr="00960FB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60FB0">
        <w:rPr>
          <w:rFonts w:asciiTheme="minorHAnsi" w:hAnsiTheme="minorHAnsi" w:cstheme="minorHAnsi"/>
          <w:sz w:val="22"/>
          <w:szCs w:val="22"/>
        </w:rPr>
        <w:t>Education</w:t>
      </w:r>
    </w:p>
    <w:sectPr w:rsidR="00492455" w:rsidRPr="00960FB0">
      <w:type w:val="continuous"/>
      <w:pgSz w:w="12240" w:h="15840"/>
      <w:pgMar w:top="64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9671BD"/>
    <w:multiLevelType w:val="multilevel"/>
    <w:tmpl w:val="70F8322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455"/>
    <w:rsid w:val="00492455"/>
    <w:rsid w:val="0096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545E8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2021-06-14T13:13:00Z</dcterms:created>
  <dcterms:modified xsi:type="dcterms:W3CDTF">2021-06-14T13:19:00Z</dcterms:modified>
</cp:coreProperties>
</file>